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30"/>
      </w:tblGrid>
      <w:tr w:rsidR="001A2756" w:rsidRPr="00BB08F0" w14:paraId="3F25FFA9" w14:textId="77777777" w:rsidTr="000428DF">
        <w:trPr>
          <w:trHeight w:val="3686"/>
        </w:trPr>
        <w:tc>
          <w:tcPr>
            <w:tcW w:w="4808" w:type="dxa"/>
            <w:shd w:val="clear" w:color="auto" w:fill="auto"/>
          </w:tcPr>
          <w:p w14:paraId="4C4BAC01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14:paraId="0E1281E6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>Приложение 1</w:t>
            </w:r>
          </w:p>
          <w:p w14:paraId="770E1EBB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к Соглашению о передаче </w:t>
            </w:r>
          </w:p>
          <w:p w14:paraId="73BDE564" w14:textId="682B714A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администрацией </w:t>
            </w:r>
            <w:r w:rsidR="00B10D02">
              <w:rPr>
                <w:rFonts w:eastAsia="Courier New"/>
                <w:sz w:val="28"/>
                <w:szCs w:val="28"/>
              </w:rPr>
              <w:t>Шабельского</w:t>
            </w:r>
          </w:p>
          <w:p w14:paraId="54E58343" w14:textId="77777777" w:rsidR="00151404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сельского поселения Щербиновского </w:t>
            </w:r>
            <w:r w:rsidR="00151404">
              <w:rPr>
                <w:rFonts w:eastAsia="Courier New"/>
                <w:sz w:val="28"/>
                <w:szCs w:val="28"/>
              </w:rPr>
              <w:t xml:space="preserve">муниципального </w:t>
            </w:r>
            <w:r w:rsidRPr="00BB08F0">
              <w:rPr>
                <w:rFonts w:eastAsia="Courier New"/>
                <w:sz w:val="28"/>
                <w:szCs w:val="28"/>
              </w:rPr>
              <w:t>района</w:t>
            </w:r>
          </w:p>
          <w:p w14:paraId="5716181A" w14:textId="03E97C75" w:rsidR="001A2756" w:rsidRPr="00BB08F0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Краснодарского края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администрации </w:t>
            </w:r>
          </w:p>
          <w:p w14:paraId="05A77125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муниципального образования </w:t>
            </w:r>
          </w:p>
          <w:p w14:paraId="03AC47CD" w14:textId="0A59B306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Щербиновский </w:t>
            </w:r>
            <w:r w:rsidR="00151404">
              <w:rPr>
                <w:rFonts w:eastAsia="Courier New"/>
                <w:sz w:val="28"/>
                <w:szCs w:val="28"/>
              </w:rPr>
              <w:t xml:space="preserve">муниципальный </w:t>
            </w:r>
            <w:r w:rsidRPr="00BB08F0">
              <w:rPr>
                <w:rFonts w:eastAsia="Courier New"/>
                <w:sz w:val="28"/>
                <w:szCs w:val="28"/>
              </w:rPr>
              <w:t xml:space="preserve">район </w:t>
            </w:r>
          </w:p>
          <w:p w14:paraId="4EB96EF8" w14:textId="77777777" w:rsidR="00151404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Краснодарского края </w:t>
            </w:r>
            <w:r w:rsidR="001A2756" w:rsidRPr="00BB08F0">
              <w:rPr>
                <w:rFonts w:eastAsia="Courier New"/>
                <w:sz w:val="28"/>
                <w:szCs w:val="28"/>
              </w:rPr>
              <w:t>части</w:t>
            </w:r>
          </w:p>
          <w:p w14:paraId="034B2F29" w14:textId="3AE2F669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полномочий администрации </w:t>
            </w:r>
          </w:p>
          <w:p w14:paraId="765CE765" w14:textId="4EB24A67" w:rsidR="001A2756" w:rsidRPr="00BB08F0" w:rsidRDefault="00B10D02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Шабельского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сельского </w:t>
            </w:r>
          </w:p>
          <w:p w14:paraId="6526140A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 w:rsidRPr="00BB08F0">
              <w:rPr>
                <w:rFonts w:eastAsia="Courier New"/>
                <w:sz w:val="28"/>
                <w:szCs w:val="28"/>
              </w:rPr>
              <w:t xml:space="preserve">поселения Щербиновского </w:t>
            </w:r>
          </w:p>
          <w:p w14:paraId="4145C2C0" w14:textId="77777777" w:rsidR="00151404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муниципального </w:t>
            </w:r>
            <w:r w:rsidR="001A2756" w:rsidRPr="00BB08F0">
              <w:rPr>
                <w:rFonts w:eastAsia="Courier New"/>
                <w:sz w:val="28"/>
                <w:szCs w:val="28"/>
              </w:rPr>
              <w:t>района</w:t>
            </w:r>
          </w:p>
          <w:p w14:paraId="00DBA844" w14:textId="2C4D208F" w:rsidR="001A2756" w:rsidRPr="00BB08F0" w:rsidRDefault="00151404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Краснодарского края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по организации </w:t>
            </w:r>
          </w:p>
          <w:p w14:paraId="05D2EA03" w14:textId="5F693970" w:rsidR="001A2756" w:rsidRPr="00BB08F0" w:rsidRDefault="000D1D03" w:rsidP="000428DF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водоснабжения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</w:t>
            </w:r>
            <w:r w:rsidR="001F3E68">
              <w:rPr>
                <w:rFonts w:eastAsia="Courier New"/>
                <w:sz w:val="28"/>
                <w:szCs w:val="28"/>
              </w:rPr>
              <w:t xml:space="preserve">населения </w:t>
            </w:r>
            <w:r w:rsidR="001A2756" w:rsidRPr="00BB08F0">
              <w:rPr>
                <w:rFonts w:eastAsia="Courier New"/>
                <w:sz w:val="28"/>
                <w:szCs w:val="28"/>
              </w:rPr>
              <w:t>на 202</w:t>
            </w:r>
            <w:r w:rsidR="006A0E36">
              <w:rPr>
                <w:rFonts w:eastAsia="Courier New"/>
                <w:sz w:val="28"/>
                <w:szCs w:val="28"/>
              </w:rPr>
              <w:t>6</w:t>
            </w:r>
            <w:r w:rsidR="001A2756" w:rsidRPr="00BB08F0">
              <w:rPr>
                <w:rFonts w:eastAsia="Courier New"/>
                <w:sz w:val="28"/>
                <w:szCs w:val="28"/>
              </w:rPr>
              <w:t xml:space="preserve"> год</w:t>
            </w:r>
          </w:p>
          <w:p w14:paraId="07681623" w14:textId="77777777" w:rsidR="001A2756" w:rsidRPr="00BB08F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</w:tr>
    </w:tbl>
    <w:p w14:paraId="2FCDC0C8" w14:textId="77777777"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Расчет объема межбюджетных трансфертов,</w:t>
      </w:r>
    </w:p>
    <w:p w14:paraId="0369822A" w14:textId="13462650"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передаваемых из бюджета </w:t>
      </w:r>
      <w:r w:rsidR="00B10D02">
        <w:rPr>
          <w:sz w:val="28"/>
          <w:szCs w:val="28"/>
        </w:rPr>
        <w:t>Шабельского</w:t>
      </w:r>
      <w:r w:rsidRPr="00BB08F0">
        <w:rPr>
          <w:sz w:val="28"/>
          <w:szCs w:val="28"/>
        </w:rPr>
        <w:t xml:space="preserve"> сельского</w:t>
      </w:r>
    </w:p>
    <w:p w14:paraId="691A4FA7" w14:textId="77777777"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поселения Щербиновского </w:t>
      </w:r>
      <w:r w:rsidR="00151404">
        <w:rPr>
          <w:sz w:val="28"/>
          <w:szCs w:val="28"/>
        </w:rPr>
        <w:t xml:space="preserve">муниципального </w:t>
      </w:r>
      <w:r w:rsidRPr="00BB08F0">
        <w:rPr>
          <w:sz w:val="28"/>
          <w:szCs w:val="28"/>
        </w:rPr>
        <w:t>района</w:t>
      </w:r>
      <w:r w:rsidR="00151404">
        <w:rPr>
          <w:sz w:val="28"/>
          <w:szCs w:val="28"/>
        </w:rPr>
        <w:t xml:space="preserve"> Краснодарского края</w:t>
      </w:r>
    </w:p>
    <w:p w14:paraId="78A80132" w14:textId="77777777"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в бюджет муниципального</w:t>
      </w:r>
      <w:r w:rsidR="00151404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образования Щербиновский</w:t>
      </w:r>
      <w:r w:rsidR="006A0E36">
        <w:rPr>
          <w:sz w:val="28"/>
          <w:szCs w:val="28"/>
        </w:rPr>
        <w:t xml:space="preserve"> муниципальный</w:t>
      </w:r>
      <w:r w:rsidRPr="00BB08F0">
        <w:rPr>
          <w:sz w:val="28"/>
          <w:szCs w:val="28"/>
        </w:rPr>
        <w:t xml:space="preserve"> район</w:t>
      </w:r>
      <w:r w:rsidR="006A0E36">
        <w:rPr>
          <w:sz w:val="28"/>
          <w:szCs w:val="28"/>
        </w:rPr>
        <w:t xml:space="preserve"> Краснодарского края</w:t>
      </w:r>
      <w:r w:rsidR="00151404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на исполнение части полномочий</w:t>
      </w:r>
    </w:p>
    <w:p w14:paraId="097B1AC8" w14:textId="1FA5CDE6"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администрации </w:t>
      </w:r>
      <w:r w:rsidR="00B10D02">
        <w:rPr>
          <w:sz w:val="28"/>
          <w:szCs w:val="28"/>
        </w:rPr>
        <w:t>Шабельского</w:t>
      </w:r>
      <w:r w:rsidR="00151404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сельского поселения</w:t>
      </w:r>
    </w:p>
    <w:p w14:paraId="07F696A3" w14:textId="77777777" w:rsidR="00151404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>Щербиновского</w:t>
      </w:r>
      <w:r w:rsidR="00151404">
        <w:rPr>
          <w:sz w:val="28"/>
          <w:szCs w:val="28"/>
        </w:rPr>
        <w:t xml:space="preserve"> муниципального </w:t>
      </w:r>
      <w:r w:rsidRPr="00BB08F0">
        <w:rPr>
          <w:sz w:val="28"/>
          <w:szCs w:val="28"/>
        </w:rPr>
        <w:t xml:space="preserve">района </w:t>
      </w:r>
      <w:r w:rsidR="00151404">
        <w:rPr>
          <w:sz w:val="28"/>
          <w:szCs w:val="28"/>
        </w:rPr>
        <w:t>Краснодарского края</w:t>
      </w:r>
    </w:p>
    <w:p w14:paraId="456103E1" w14:textId="13002776" w:rsidR="001A2756" w:rsidRPr="00BB08F0" w:rsidRDefault="001A2756" w:rsidP="001A2756">
      <w:pPr>
        <w:widowControl w:val="0"/>
        <w:jc w:val="center"/>
        <w:rPr>
          <w:sz w:val="28"/>
          <w:szCs w:val="28"/>
        </w:rPr>
      </w:pPr>
      <w:r w:rsidRPr="00BB08F0">
        <w:rPr>
          <w:sz w:val="28"/>
          <w:szCs w:val="28"/>
        </w:rPr>
        <w:t xml:space="preserve">по организации </w:t>
      </w:r>
      <w:r w:rsidR="00455F6C">
        <w:rPr>
          <w:sz w:val="28"/>
          <w:szCs w:val="28"/>
        </w:rPr>
        <w:t>водоснабжения</w:t>
      </w:r>
      <w:r w:rsidRPr="00BB08F0">
        <w:rPr>
          <w:sz w:val="28"/>
          <w:szCs w:val="28"/>
        </w:rPr>
        <w:t xml:space="preserve"> </w:t>
      </w:r>
      <w:r w:rsidR="001F3E68">
        <w:rPr>
          <w:sz w:val="28"/>
          <w:szCs w:val="28"/>
        </w:rPr>
        <w:t xml:space="preserve">населения </w:t>
      </w:r>
      <w:r w:rsidRPr="00BB08F0">
        <w:rPr>
          <w:sz w:val="28"/>
          <w:szCs w:val="28"/>
        </w:rPr>
        <w:t>на 202</w:t>
      </w:r>
      <w:r w:rsidR="006A0E36">
        <w:rPr>
          <w:sz w:val="28"/>
          <w:szCs w:val="28"/>
        </w:rPr>
        <w:t>6</w:t>
      </w:r>
      <w:r w:rsidRPr="00BB08F0">
        <w:rPr>
          <w:sz w:val="28"/>
          <w:szCs w:val="28"/>
        </w:rPr>
        <w:t xml:space="preserve"> год</w:t>
      </w:r>
    </w:p>
    <w:p w14:paraId="35DEB1F2" w14:textId="77777777" w:rsidR="001A2756" w:rsidRPr="00BB08F0" w:rsidRDefault="001A2756" w:rsidP="001A2756">
      <w:pPr>
        <w:widowControl w:val="0"/>
        <w:rPr>
          <w:sz w:val="28"/>
          <w:szCs w:val="28"/>
        </w:rPr>
      </w:pPr>
    </w:p>
    <w:p w14:paraId="3B5D5746" w14:textId="14026A07" w:rsidR="001A2756" w:rsidRPr="00A70852" w:rsidRDefault="001A2756" w:rsidP="001A2756">
      <w:pPr>
        <w:ind w:firstLine="709"/>
        <w:jc w:val="both"/>
        <w:rPr>
          <w:rFonts w:eastAsia="Courier New"/>
          <w:sz w:val="28"/>
          <w:szCs w:val="28"/>
        </w:rPr>
      </w:pPr>
      <w:r w:rsidRPr="00BB08F0">
        <w:rPr>
          <w:rFonts w:eastAsia="Courier New"/>
          <w:sz w:val="28"/>
          <w:szCs w:val="28"/>
        </w:rPr>
        <w:t xml:space="preserve">Объем межбюджетных трансфертов, передаваемых из бюджета </w:t>
      </w:r>
      <w:r w:rsidR="00BE3547">
        <w:rPr>
          <w:rFonts w:eastAsia="Courier New"/>
          <w:sz w:val="28"/>
          <w:szCs w:val="28"/>
        </w:rPr>
        <w:t>Шабельского</w:t>
      </w:r>
      <w:r w:rsidR="00151404" w:rsidRPr="00151404">
        <w:rPr>
          <w:rFonts w:eastAsia="Courier New"/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Pr="00BB08F0">
        <w:rPr>
          <w:rFonts w:eastAsia="Courier New"/>
          <w:sz w:val="28"/>
          <w:szCs w:val="28"/>
        </w:rPr>
        <w:t xml:space="preserve"> (далее - бюджет поселения) в бюджет муниципального образования Щербиновский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 w:rsidRPr="00BB08F0"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 w:rsidRPr="00BB08F0">
        <w:rPr>
          <w:rFonts w:eastAsia="Courier New"/>
          <w:sz w:val="28"/>
          <w:szCs w:val="28"/>
        </w:rPr>
        <w:t xml:space="preserve"> (далее - бюджет района) на осуществление администрацией муниципального образования Щербиновский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 w:rsidRPr="00BB08F0"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 w:rsidRPr="00BB08F0">
        <w:rPr>
          <w:rFonts w:eastAsia="Courier New"/>
          <w:sz w:val="28"/>
          <w:szCs w:val="28"/>
        </w:rPr>
        <w:t xml:space="preserve"> </w:t>
      </w:r>
      <w:r w:rsidRPr="00BB08F0">
        <w:rPr>
          <w:sz w:val="28"/>
          <w:szCs w:val="28"/>
        </w:rPr>
        <w:t xml:space="preserve">части полномочий администрации </w:t>
      </w:r>
      <w:r w:rsidR="00BE3547">
        <w:rPr>
          <w:rFonts w:eastAsia="Courier New"/>
          <w:sz w:val="28"/>
          <w:szCs w:val="28"/>
        </w:rPr>
        <w:t>Шабельского</w:t>
      </w:r>
      <w:r w:rsidR="00151404" w:rsidRPr="00151404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Pr="00BB08F0">
        <w:rPr>
          <w:sz w:val="28"/>
          <w:szCs w:val="28"/>
        </w:rPr>
        <w:t xml:space="preserve"> по организации </w:t>
      </w:r>
      <w:r w:rsidR="00455F6C">
        <w:rPr>
          <w:sz w:val="28"/>
          <w:szCs w:val="28"/>
        </w:rPr>
        <w:t>водоснабжения</w:t>
      </w:r>
      <w:r w:rsidR="001F3E68">
        <w:rPr>
          <w:sz w:val="28"/>
          <w:szCs w:val="28"/>
        </w:rPr>
        <w:t xml:space="preserve"> населения</w:t>
      </w:r>
      <w:r w:rsidR="00455F6C">
        <w:rPr>
          <w:sz w:val="28"/>
          <w:szCs w:val="28"/>
        </w:rPr>
        <w:t xml:space="preserve"> </w:t>
      </w:r>
      <w:r w:rsidRPr="00BB08F0">
        <w:rPr>
          <w:sz w:val="28"/>
          <w:szCs w:val="28"/>
        </w:rPr>
        <w:t>на 202</w:t>
      </w:r>
      <w:r w:rsidR="006A0E36">
        <w:rPr>
          <w:sz w:val="28"/>
          <w:szCs w:val="28"/>
        </w:rPr>
        <w:t>6</w:t>
      </w:r>
      <w:r w:rsidRPr="00BB08F0">
        <w:rPr>
          <w:sz w:val="28"/>
          <w:szCs w:val="28"/>
        </w:rPr>
        <w:t xml:space="preserve"> год </w:t>
      </w:r>
      <w:r w:rsidRPr="00BB08F0">
        <w:rPr>
          <w:rFonts w:eastAsia="Courier New"/>
          <w:sz w:val="28"/>
          <w:szCs w:val="28"/>
        </w:rPr>
        <w:t>составляет</w:t>
      </w:r>
      <w:r w:rsidR="00455F6C">
        <w:rPr>
          <w:rFonts w:eastAsia="Courier New"/>
          <w:sz w:val="28"/>
          <w:szCs w:val="28"/>
        </w:rPr>
        <w:t xml:space="preserve"> </w:t>
      </w:r>
      <w:r w:rsidR="00BE3547">
        <w:rPr>
          <w:rFonts w:eastAsia="Courier New"/>
          <w:sz w:val="28"/>
          <w:szCs w:val="28"/>
        </w:rPr>
        <w:t>6 109</w:t>
      </w:r>
      <w:r w:rsidR="00455F6C">
        <w:rPr>
          <w:sz w:val="28"/>
          <w:szCs w:val="28"/>
          <w:lang w:eastAsia="en-US"/>
        </w:rPr>
        <w:t xml:space="preserve"> (</w:t>
      </w:r>
      <w:r w:rsidR="00BE3547">
        <w:rPr>
          <w:sz w:val="28"/>
          <w:szCs w:val="28"/>
          <w:lang w:eastAsia="en-US"/>
        </w:rPr>
        <w:t>шесть тысяч сто девять</w:t>
      </w:r>
      <w:r w:rsidR="00455F6C" w:rsidRPr="00CB28A0">
        <w:rPr>
          <w:sz w:val="28"/>
          <w:szCs w:val="28"/>
          <w:lang w:eastAsia="en-US"/>
        </w:rPr>
        <w:t>) рубл</w:t>
      </w:r>
      <w:r w:rsidR="006A0E36">
        <w:rPr>
          <w:sz w:val="28"/>
          <w:szCs w:val="28"/>
          <w:lang w:eastAsia="en-US"/>
        </w:rPr>
        <w:t>ей</w:t>
      </w:r>
      <w:r w:rsidR="00455F6C">
        <w:rPr>
          <w:sz w:val="28"/>
          <w:szCs w:val="28"/>
          <w:lang w:eastAsia="en-US"/>
        </w:rPr>
        <w:t xml:space="preserve"> </w:t>
      </w:r>
      <w:r w:rsidR="00BE3547">
        <w:rPr>
          <w:sz w:val="28"/>
          <w:szCs w:val="28"/>
          <w:lang w:eastAsia="en-US"/>
        </w:rPr>
        <w:t>00</w:t>
      </w:r>
      <w:r w:rsidR="00455F6C">
        <w:rPr>
          <w:sz w:val="28"/>
          <w:szCs w:val="28"/>
          <w:lang w:eastAsia="en-US"/>
        </w:rPr>
        <w:t xml:space="preserve"> копеек</w:t>
      </w:r>
      <w:r w:rsidRPr="00BB08F0">
        <w:rPr>
          <w:rFonts w:eastAsia="Courier New"/>
          <w:sz w:val="28"/>
          <w:szCs w:val="28"/>
        </w:rPr>
        <w:t xml:space="preserve"> и определяется</w:t>
      </w:r>
      <w:r w:rsidRPr="00A70852">
        <w:rPr>
          <w:rFonts w:eastAsia="Courier New"/>
          <w:sz w:val="28"/>
          <w:szCs w:val="28"/>
        </w:rPr>
        <w:t xml:space="preserve"> в следующем порядке:</w:t>
      </w:r>
    </w:p>
    <w:p w14:paraId="06E9E16A" w14:textId="77777777" w:rsidR="001A2756" w:rsidRPr="00B32E3B" w:rsidRDefault="001A2756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</w:p>
    <w:p w14:paraId="373AA101" w14:textId="77777777" w:rsidR="00455F6C" w:rsidRPr="00CB28A0" w:rsidRDefault="00455F6C" w:rsidP="00455F6C">
      <w:pPr>
        <w:widowControl w:val="0"/>
        <w:jc w:val="center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ОМТ=</w:t>
      </w:r>
      <w:r>
        <w:rPr>
          <w:rFonts w:eastAsia="Courier New"/>
          <w:sz w:val="28"/>
          <w:szCs w:val="28"/>
        </w:rPr>
        <w:t>Д*ОСС</w:t>
      </w:r>
      <w:r w:rsidRPr="00CB28A0">
        <w:rPr>
          <w:rFonts w:eastAsia="Courier New"/>
          <w:sz w:val="28"/>
          <w:szCs w:val="28"/>
        </w:rPr>
        <w:t>, где:</w:t>
      </w:r>
    </w:p>
    <w:p w14:paraId="5F3F85E4" w14:textId="77777777" w:rsidR="00455F6C" w:rsidRPr="00CB28A0" w:rsidRDefault="00455F6C" w:rsidP="00455F6C">
      <w:pPr>
        <w:widowControl w:val="0"/>
        <w:ind w:firstLine="709"/>
        <w:jc w:val="center"/>
        <w:rPr>
          <w:rFonts w:eastAsia="Courier New"/>
          <w:sz w:val="28"/>
          <w:szCs w:val="28"/>
        </w:rPr>
      </w:pPr>
    </w:p>
    <w:p w14:paraId="23007690" w14:textId="539FB0C5" w:rsidR="00455F6C" w:rsidRPr="00CB28A0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 – объем передаваемого межбюджетного трансферта, с округлением до целых значений (рублей);</w:t>
      </w:r>
    </w:p>
    <w:p w14:paraId="63D13A04" w14:textId="18E49E79" w:rsidR="00455F6C" w:rsidRPr="00CB28A0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Д</w:t>
      </w:r>
      <w:r w:rsidRPr="00CB28A0">
        <w:rPr>
          <w:rFonts w:eastAsia="Courier New"/>
          <w:sz w:val="28"/>
          <w:szCs w:val="28"/>
        </w:rPr>
        <w:t xml:space="preserve"> –</w:t>
      </w:r>
      <w:r>
        <w:rPr>
          <w:rFonts w:eastAsia="Courier New"/>
          <w:sz w:val="28"/>
          <w:szCs w:val="28"/>
        </w:rPr>
        <w:t xml:space="preserve"> размер пакета акций (доли), принадлежащего муниципальному образованию в уставном капитале</w:t>
      </w:r>
      <w:r w:rsidR="001F42E2">
        <w:rPr>
          <w:rFonts w:eastAsia="Courier New"/>
          <w:sz w:val="28"/>
          <w:szCs w:val="28"/>
        </w:rPr>
        <w:t xml:space="preserve"> гарантирующей организации</w:t>
      </w:r>
      <w:r>
        <w:rPr>
          <w:rFonts w:eastAsia="Courier New"/>
          <w:sz w:val="28"/>
          <w:szCs w:val="28"/>
        </w:rPr>
        <w:t>, %</w:t>
      </w:r>
      <w:r w:rsidRPr="00CB28A0">
        <w:rPr>
          <w:rFonts w:eastAsia="Courier New"/>
          <w:sz w:val="28"/>
          <w:szCs w:val="28"/>
        </w:rPr>
        <w:t>;</w:t>
      </w:r>
    </w:p>
    <w:p w14:paraId="6CABA522" w14:textId="3FCDA86F" w:rsidR="00455F6C" w:rsidRDefault="00455F6C" w:rsidP="00455F6C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ОСС</w:t>
      </w:r>
      <w:r w:rsidRPr="00CB28A0">
        <w:rPr>
          <w:rFonts w:eastAsia="Courier New"/>
          <w:sz w:val="28"/>
          <w:szCs w:val="28"/>
        </w:rPr>
        <w:t xml:space="preserve"> –</w:t>
      </w:r>
      <w:r>
        <w:rPr>
          <w:rFonts w:eastAsia="Courier New"/>
          <w:sz w:val="28"/>
          <w:szCs w:val="28"/>
        </w:rPr>
        <w:t xml:space="preserve"> общий объем средств бюджета </w:t>
      </w:r>
      <w:r w:rsidR="00151404">
        <w:rPr>
          <w:rFonts w:eastAsia="Courier New"/>
          <w:sz w:val="28"/>
          <w:szCs w:val="28"/>
        </w:rPr>
        <w:t>района</w:t>
      </w:r>
      <w:r>
        <w:rPr>
          <w:rFonts w:eastAsia="Courier New"/>
          <w:sz w:val="28"/>
          <w:szCs w:val="28"/>
        </w:rPr>
        <w:t>, необходимый для софинансировани</w:t>
      </w:r>
      <w:r w:rsidR="001F42E2">
        <w:rPr>
          <w:rFonts w:eastAsia="Courier New"/>
          <w:sz w:val="28"/>
          <w:szCs w:val="28"/>
        </w:rPr>
        <w:t>я</w:t>
      </w:r>
      <w:r>
        <w:rPr>
          <w:rFonts w:eastAsia="Courier New"/>
          <w:sz w:val="28"/>
          <w:szCs w:val="28"/>
        </w:rPr>
        <w:t xml:space="preserve"> расходного обязательства муниципального образования Щербинов</w:t>
      </w:r>
      <w:r>
        <w:rPr>
          <w:rFonts w:eastAsia="Courier New"/>
          <w:sz w:val="28"/>
          <w:szCs w:val="28"/>
        </w:rPr>
        <w:lastRenderedPageBreak/>
        <w:t>ский</w:t>
      </w:r>
      <w:r w:rsidR="006A0E36">
        <w:rPr>
          <w:rFonts w:eastAsia="Courier New"/>
          <w:sz w:val="28"/>
          <w:szCs w:val="28"/>
        </w:rPr>
        <w:t xml:space="preserve"> муниципальный</w:t>
      </w:r>
      <w:r>
        <w:rPr>
          <w:rFonts w:eastAsia="Courier New"/>
          <w:sz w:val="28"/>
          <w:szCs w:val="28"/>
        </w:rPr>
        <w:t xml:space="preserve"> район</w:t>
      </w:r>
      <w:r w:rsidR="006A0E36">
        <w:rPr>
          <w:rFonts w:eastAsia="Courier New"/>
          <w:sz w:val="28"/>
          <w:szCs w:val="28"/>
        </w:rPr>
        <w:t xml:space="preserve"> Краснодарского края</w:t>
      </w:r>
      <w:r>
        <w:rPr>
          <w:rFonts w:eastAsia="Courier New"/>
          <w:sz w:val="28"/>
          <w:szCs w:val="28"/>
        </w:rPr>
        <w:t xml:space="preserve"> в рамках организации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</w:t>
      </w:r>
      <w:r w:rsidRPr="00CB28A0">
        <w:rPr>
          <w:rFonts w:eastAsia="Courier New"/>
          <w:sz w:val="28"/>
          <w:szCs w:val="28"/>
        </w:rPr>
        <w:t>.</w:t>
      </w:r>
    </w:p>
    <w:p w14:paraId="038F2C41" w14:textId="2ACADD0F" w:rsidR="001A2756" w:rsidRPr="00B32E3B" w:rsidRDefault="001A2756" w:rsidP="001A2756">
      <w:pPr>
        <w:widowControl w:val="0"/>
        <w:ind w:firstLine="709"/>
        <w:jc w:val="both"/>
        <w:rPr>
          <w:sz w:val="28"/>
          <w:szCs w:val="28"/>
        </w:rPr>
      </w:pPr>
      <w:r w:rsidRPr="00B32E3B">
        <w:rPr>
          <w:sz w:val="28"/>
          <w:szCs w:val="28"/>
        </w:rPr>
        <w:t>Таким образом, сумма передаваемого межбюджетного трансферта на 202</w:t>
      </w:r>
      <w:r w:rsidR="006A0E36">
        <w:rPr>
          <w:sz w:val="28"/>
          <w:szCs w:val="28"/>
        </w:rPr>
        <w:t>6</w:t>
      </w:r>
      <w:r w:rsidRPr="00B32E3B">
        <w:rPr>
          <w:sz w:val="28"/>
          <w:szCs w:val="28"/>
        </w:rPr>
        <w:t xml:space="preserve"> год, составляет: </w:t>
      </w:r>
    </w:p>
    <w:p w14:paraId="74E9784E" w14:textId="6853AD81" w:rsidR="00455F6C" w:rsidRDefault="00455F6C" w:rsidP="001A2756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 = </w:t>
      </w:r>
      <w:r w:rsidR="00BE3547">
        <w:rPr>
          <w:sz w:val="28"/>
          <w:szCs w:val="28"/>
        </w:rPr>
        <w:t>3,10</w:t>
      </w:r>
      <w:r>
        <w:rPr>
          <w:sz w:val="28"/>
          <w:szCs w:val="28"/>
        </w:rPr>
        <w:t xml:space="preserve"> %;</w:t>
      </w:r>
    </w:p>
    <w:p w14:paraId="119763C2" w14:textId="03886246" w:rsidR="00455F6C" w:rsidRDefault="00455F6C" w:rsidP="0070265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ОСС = </w:t>
      </w:r>
      <w:r w:rsidR="00887671">
        <w:rPr>
          <w:sz w:val="28"/>
          <w:szCs w:val="28"/>
        </w:rPr>
        <w:t>197064</w:t>
      </w:r>
      <w:r>
        <w:rPr>
          <w:sz w:val="28"/>
          <w:szCs w:val="28"/>
        </w:rPr>
        <w:t xml:space="preserve"> (</w:t>
      </w:r>
      <w:r w:rsidR="00887671">
        <w:rPr>
          <w:sz w:val="28"/>
          <w:szCs w:val="28"/>
        </w:rPr>
        <w:t>сто девяносто семь</w:t>
      </w:r>
      <w:r>
        <w:rPr>
          <w:sz w:val="28"/>
          <w:szCs w:val="28"/>
        </w:rPr>
        <w:t xml:space="preserve"> тысяч </w:t>
      </w:r>
      <w:r w:rsidR="00887671">
        <w:rPr>
          <w:sz w:val="28"/>
          <w:szCs w:val="28"/>
        </w:rPr>
        <w:t>шестьдесят четыре</w:t>
      </w:r>
      <w:r>
        <w:rPr>
          <w:sz w:val="28"/>
          <w:szCs w:val="28"/>
        </w:rPr>
        <w:t>) рубл</w:t>
      </w:r>
      <w:r w:rsidR="0088767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887671">
        <w:rPr>
          <w:sz w:val="28"/>
          <w:szCs w:val="28"/>
        </w:rPr>
        <w:t>70</w:t>
      </w:r>
      <w:r>
        <w:rPr>
          <w:sz w:val="28"/>
          <w:szCs w:val="28"/>
        </w:rPr>
        <w:t xml:space="preserve"> копеек;</w:t>
      </w:r>
    </w:p>
    <w:p w14:paraId="30EDE727" w14:textId="528D3A14" w:rsidR="00455F6C" w:rsidRDefault="00455F6C" w:rsidP="0070265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ОМТ = </w:t>
      </w:r>
      <w:r w:rsidR="00887671">
        <w:rPr>
          <w:sz w:val="28"/>
          <w:szCs w:val="28"/>
        </w:rPr>
        <w:t>197064</w:t>
      </w:r>
      <w:r w:rsidR="00C65A23">
        <w:rPr>
          <w:sz w:val="28"/>
          <w:szCs w:val="28"/>
        </w:rPr>
        <w:t xml:space="preserve"> </w:t>
      </w:r>
      <w:r>
        <w:rPr>
          <w:sz w:val="28"/>
          <w:szCs w:val="28"/>
        </w:rPr>
        <w:t>*</w:t>
      </w:r>
      <w:r w:rsidR="00C65A23">
        <w:rPr>
          <w:sz w:val="28"/>
          <w:szCs w:val="28"/>
        </w:rPr>
        <w:t xml:space="preserve"> </w:t>
      </w:r>
      <w:r w:rsidR="00BE3547">
        <w:rPr>
          <w:sz w:val="28"/>
          <w:szCs w:val="28"/>
        </w:rPr>
        <w:t>0,031</w:t>
      </w:r>
      <w:r>
        <w:rPr>
          <w:sz w:val="28"/>
          <w:szCs w:val="28"/>
        </w:rPr>
        <w:t xml:space="preserve"> = </w:t>
      </w:r>
      <w:r w:rsidR="00BE3547">
        <w:rPr>
          <w:sz w:val="28"/>
          <w:szCs w:val="28"/>
        </w:rPr>
        <w:t>6 109</w:t>
      </w:r>
      <w:r>
        <w:rPr>
          <w:sz w:val="28"/>
          <w:szCs w:val="28"/>
        </w:rPr>
        <w:t xml:space="preserve"> (</w:t>
      </w:r>
      <w:r w:rsidR="00BE3547">
        <w:rPr>
          <w:sz w:val="28"/>
          <w:szCs w:val="28"/>
        </w:rPr>
        <w:t>шесть тысяч сто девять</w:t>
      </w:r>
      <w:r>
        <w:rPr>
          <w:sz w:val="28"/>
          <w:szCs w:val="28"/>
        </w:rPr>
        <w:t>) рубл</w:t>
      </w:r>
      <w:r w:rsidR="00BE3547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BE3547">
        <w:rPr>
          <w:sz w:val="28"/>
          <w:szCs w:val="28"/>
        </w:rPr>
        <w:t>00</w:t>
      </w:r>
      <w:r>
        <w:rPr>
          <w:sz w:val="28"/>
          <w:szCs w:val="28"/>
        </w:rPr>
        <w:t xml:space="preserve"> копеек.</w:t>
      </w:r>
    </w:p>
    <w:p w14:paraId="4E71C36A" w14:textId="77777777" w:rsidR="00E63B22" w:rsidRDefault="00E63B22" w:rsidP="00702655">
      <w:pPr>
        <w:widowControl w:val="0"/>
        <w:ind w:firstLine="709"/>
        <w:jc w:val="both"/>
        <w:rPr>
          <w:sz w:val="28"/>
          <w:szCs w:val="28"/>
        </w:rPr>
      </w:pPr>
    </w:p>
    <w:p w14:paraId="4ED5BFCE" w14:textId="260094D1" w:rsidR="00455F6C" w:rsidRDefault="00455F6C" w:rsidP="001A2756">
      <w:pPr>
        <w:widowControl w:val="0"/>
        <w:ind w:firstLine="709"/>
        <w:rPr>
          <w:sz w:val="28"/>
          <w:szCs w:val="28"/>
        </w:rPr>
      </w:pPr>
    </w:p>
    <w:p w14:paraId="7F59CE91" w14:textId="77777777" w:rsidR="00E3098F" w:rsidRPr="00BB08F0" w:rsidRDefault="00E3098F" w:rsidP="001A2756">
      <w:pPr>
        <w:widowControl w:val="0"/>
        <w:ind w:firstLine="709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1A2756" w:rsidRPr="00BB08F0" w14:paraId="02262438" w14:textId="77777777" w:rsidTr="000428DF">
        <w:tc>
          <w:tcPr>
            <w:tcW w:w="4644" w:type="dxa"/>
            <w:shd w:val="clear" w:color="auto" w:fill="auto"/>
          </w:tcPr>
          <w:p w14:paraId="6620F0BC" w14:textId="77777777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Администрация</w:t>
            </w:r>
          </w:p>
          <w:p w14:paraId="18C0517D" w14:textId="240544C2" w:rsidR="001A2756" w:rsidRPr="00BB08F0" w:rsidRDefault="00BE3547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ourier New"/>
                <w:sz w:val="28"/>
                <w:szCs w:val="28"/>
              </w:rPr>
              <w:t>Шабельского</w:t>
            </w:r>
          </w:p>
          <w:p w14:paraId="2502DF2F" w14:textId="77777777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14:paraId="7A38DF71" w14:textId="53D64ADD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Щербиновского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</w:t>
            </w: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72E0FC4A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3C3BA808" w14:textId="77777777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</w:p>
          <w:p w14:paraId="57AA0C34" w14:textId="77777777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31A303CE" w14:textId="6620294B"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Щербиновский </w:t>
            </w:r>
            <w:r w:rsidR="00151404">
              <w:rPr>
                <w:rFonts w:eastAsia="Calibri"/>
                <w:sz w:val="28"/>
                <w:szCs w:val="28"/>
                <w:lang w:eastAsia="en-US"/>
              </w:rPr>
              <w:t xml:space="preserve">муниципальный </w:t>
            </w:r>
            <w:r w:rsidRPr="00BB08F0">
              <w:rPr>
                <w:rFonts w:eastAsia="Calibri"/>
                <w:sz w:val="28"/>
                <w:szCs w:val="28"/>
                <w:lang w:eastAsia="en-US"/>
              </w:rPr>
              <w:t>район</w:t>
            </w:r>
          </w:p>
          <w:p w14:paraId="7ADD128F" w14:textId="2AE3F8E6" w:rsidR="00151404" w:rsidRPr="00BB08F0" w:rsidRDefault="00151404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Краснодарского края</w:t>
            </w:r>
          </w:p>
          <w:p w14:paraId="55D5B24D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A2756" w:rsidRPr="00BB08F0" w14:paraId="1847C449" w14:textId="77777777" w:rsidTr="000428DF">
        <w:tc>
          <w:tcPr>
            <w:tcW w:w="4644" w:type="dxa"/>
            <w:shd w:val="clear" w:color="auto" w:fill="auto"/>
          </w:tcPr>
          <w:p w14:paraId="0C482F92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4855A27F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A2756" w:rsidRPr="00BB08F0" w14:paraId="216670C8" w14:textId="77777777" w:rsidTr="000428DF">
        <w:tc>
          <w:tcPr>
            <w:tcW w:w="4644" w:type="dxa"/>
            <w:shd w:val="clear" w:color="auto" w:fill="auto"/>
          </w:tcPr>
          <w:p w14:paraId="1441ED21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Глава </w:t>
            </w:r>
          </w:p>
          <w:p w14:paraId="4032BED7" w14:textId="5F6635D9" w:rsidR="001A2756" w:rsidRPr="00F9286D" w:rsidRDefault="00BE3547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r w:rsidRPr="00F9286D">
              <w:rPr>
                <w:rFonts w:eastAsia="Courier New"/>
                <w:sz w:val="28"/>
                <w:szCs w:val="28"/>
              </w:rPr>
              <w:t>Шабельского сельского</w:t>
            </w:r>
          </w:p>
          <w:p w14:paraId="75D00C41" w14:textId="02804DD1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9286D">
              <w:rPr>
                <w:sz w:val="28"/>
                <w:szCs w:val="28"/>
                <w:lang w:eastAsia="en-US"/>
              </w:rPr>
              <w:t xml:space="preserve">поселения Щербиновского </w:t>
            </w:r>
            <w:r w:rsidR="00F9286D" w:rsidRPr="00F9286D">
              <w:rPr>
                <w:sz w:val="28"/>
                <w:szCs w:val="28"/>
                <w:lang w:eastAsia="en-US"/>
              </w:rPr>
              <w:t xml:space="preserve">муниципального </w:t>
            </w:r>
            <w:r w:rsidRPr="00F9286D">
              <w:rPr>
                <w:sz w:val="28"/>
                <w:szCs w:val="28"/>
                <w:lang w:eastAsia="en-US"/>
              </w:rPr>
              <w:t>района</w:t>
            </w:r>
            <w:r w:rsidR="00F9286D" w:rsidRPr="00F9286D">
              <w:rPr>
                <w:sz w:val="28"/>
                <w:szCs w:val="28"/>
                <w:lang w:eastAsia="en-US"/>
              </w:rPr>
              <w:t xml:space="preserve"> Краснодарского края</w:t>
            </w:r>
            <w:r w:rsidRPr="00F9286D">
              <w:rPr>
                <w:sz w:val="28"/>
                <w:szCs w:val="28"/>
                <w:lang w:eastAsia="en-US"/>
              </w:rPr>
              <w:t xml:space="preserve"> </w:t>
            </w:r>
            <w:bookmarkEnd w:id="0"/>
            <w:r w:rsidRPr="00BB08F0">
              <w:rPr>
                <w:rFonts w:eastAsia="Calibri"/>
                <w:sz w:val="28"/>
                <w:szCs w:val="28"/>
                <w:lang w:eastAsia="en-US"/>
              </w:rPr>
              <w:t xml:space="preserve">(или должностное лицо, </w:t>
            </w:r>
          </w:p>
          <w:p w14:paraId="497304C3" w14:textId="519E1130"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исполняющее его полномочия)</w:t>
            </w:r>
          </w:p>
          <w:p w14:paraId="380651FA" w14:textId="77777777" w:rsidR="00151404" w:rsidRPr="00BB08F0" w:rsidRDefault="00151404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C8A7D16" w14:textId="55F17AFE" w:rsidR="001A2756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____________________________ </w:t>
            </w:r>
          </w:p>
          <w:p w14:paraId="47EDA370" w14:textId="77777777" w:rsidR="001A2756" w:rsidRPr="00BB08F0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BB08F0">
              <w:rPr>
                <w:rFonts w:eastAsia="Courier New"/>
                <w:sz w:val="24"/>
                <w:szCs w:val="24"/>
              </w:rPr>
              <w:t xml:space="preserve">           (</w:t>
            </w:r>
            <w:proofErr w:type="gramStart"/>
            <w:r w:rsidRPr="00BB08F0">
              <w:rPr>
                <w:rFonts w:eastAsia="Courier New"/>
                <w:sz w:val="24"/>
                <w:szCs w:val="24"/>
              </w:rPr>
              <w:t xml:space="preserve">подпись)   </w:t>
            </w:r>
            <w:proofErr w:type="gramEnd"/>
            <w:r w:rsidRPr="00BB08F0">
              <w:rPr>
                <w:rFonts w:eastAsia="Courier New"/>
                <w:sz w:val="24"/>
                <w:szCs w:val="24"/>
              </w:rPr>
              <w:t xml:space="preserve">                          (ФИО)</w:t>
            </w:r>
          </w:p>
          <w:p w14:paraId="02A3CF7D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615BB30B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«___» ____________ 20__г.</w:t>
            </w:r>
          </w:p>
        </w:tc>
        <w:tc>
          <w:tcPr>
            <w:tcW w:w="5103" w:type="dxa"/>
            <w:shd w:val="clear" w:color="auto" w:fill="auto"/>
          </w:tcPr>
          <w:p w14:paraId="15F09587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Глава </w:t>
            </w:r>
          </w:p>
          <w:p w14:paraId="49A50F12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5C3FF3C3" w14:textId="2B3D066E" w:rsidR="001A2756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Щербиновский </w:t>
            </w:r>
            <w:r w:rsidR="00151404"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BB08F0">
              <w:rPr>
                <w:sz w:val="28"/>
                <w:szCs w:val="28"/>
                <w:lang w:eastAsia="en-US"/>
              </w:rPr>
              <w:t>район</w:t>
            </w:r>
          </w:p>
          <w:p w14:paraId="5F2C67ED" w14:textId="78186301" w:rsidR="00151404" w:rsidRPr="00BB08F0" w:rsidRDefault="00151404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Краснодарского края</w:t>
            </w:r>
          </w:p>
          <w:p w14:paraId="1C7771F5" w14:textId="77777777" w:rsidR="001A2756" w:rsidRPr="00BB08F0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B08F0">
              <w:rPr>
                <w:rFonts w:eastAsia="Calibri"/>
                <w:sz w:val="28"/>
                <w:szCs w:val="28"/>
                <w:lang w:eastAsia="en-US"/>
              </w:rPr>
              <w:t>(или должностное лицо, исполняющее его полномочия)</w:t>
            </w:r>
          </w:p>
          <w:p w14:paraId="2D5B8FFC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 xml:space="preserve">__________________________  </w:t>
            </w:r>
          </w:p>
          <w:p w14:paraId="2CAF7111" w14:textId="77777777" w:rsidR="001A2756" w:rsidRPr="00BB08F0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BB08F0">
              <w:rPr>
                <w:rFonts w:eastAsia="Courier New"/>
                <w:sz w:val="24"/>
                <w:szCs w:val="24"/>
              </w:rPr>
              <w:t xml:space="preserve">       (</w:t>
            </w:r>
            <w:proofErr w:type="gramStart"/>
            <w:r w:rsidRPr="00BB08F0">
              <w:rPr>
                <w:rFonts w:eastAsia="Courier New"/>
                <w:sz w:val="24"/>
                <w:szCs w:val="24"/>
              </w:rPr>
              <w:t xml:space="preserve">подпись)   </w:t>
            </w:r>
            <w:proofErr w:type="gramEnd"/>
            <w:r w:rsidRPr="00BB08F0">
              <w:rPr>
                <w:rFonts w:eastAsia="Courier New"/>
                <w:sz w:val="24"/>
                <w:szCs w:val="24"/>
              </w:rPr>
              <w:t xml:space="preserve">                        (ФИО)</w:t>
            </w:r>
          </w:p>
          <w:p w14:paraId="61916DB1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232A1B4F" w14:textId="77777777" w:rsidR="001A2756" w:rsidRPr="00BB08F0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BB08F0">
              <w:rPr>
                <w:sz w:val="28"/>
                <w:szCs w:val="28"/>
                <w:lang w:eastAsia="en-US"/>
              </w:rPr>
              <w:t>«___» ____________ 20__г.</w:t>
            </w:r>
          </w:p>
        </w:tc>
      </w:tr>
    </w:tbl>
    <w:p w14:paraId="72015C47" w14:textId="2FC0207A" w:rsidR="001A2756" w:rsidRDefault="001A2756" w:rsidP="001A2756">
      <w:pPr>
        <w:widowControl w:val="0"/>
        <w:tabs>
          <w:tab w:val="left" w:pos="0"/>
        </w:tabs>
        <w:rPr>
          <w:sz w:val="28"/>
          <w:szCs w:val="28"/>
        </w:rPr>
      </w:pPr>
    </w:p>
    <w:p w14:paraId="78AAA323" w14:textId="4541661B" w:rsidR="00E3098F" w:rsidRDefault="00E3098F" w:rsidP="001A2756">
      <w:pPr>
        <w:widowControl w:val="0"/>
        <w:tabs>
          <w:tab w:val="left" w:pos="0"/>
        </w:tabs>
        <w:rPr>
          <w:sz w:val="28"/>
          <w:szCs w:val="28"/>
        </w:rPr>
      </w:pPr>
    </w:p>
    <w:p w14:paraId="78F70554" w14:textId="77777777" w:rsidR="00E3098F" w:rsidRPr="000B7839" w:rsidRDefault="00E3098F" w:rsidP="001A2756">
      <w:pPr>
        <w:widowControl w:val="0"/>
        <w:tabs>
          <w:tab w:val="left" w:pos="0"/>
        </w:tabs>
        <w:rPr>
          <w:sz w:val="28"/>
          <w:szCs w:val="28"/>
        </w:rPr>
      </w:pPr>
    </w:p>
    <w:p w14:paraId="51DC6C41" w14:textId="77777777" w:rsidR="00FB0604" w:rsidRDefault="001A2756" w:rsidP="001A2756">
      <w:pPr>
        <w:jc w:val="both"/>
        <w:rPr>
          <w:sz w:val="28"/>
          <w:szCs w:val="28"/>
        </w:rPr>
      </w:pPr>
      <w:r w:rsidRPr="000B7839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</w:p>
    <w:p w14:paraId="3CF14223" w14:textId="0E82FACE" w:rsidR="00FB0604" w:rsidRDefault="00FB0604" w:rsidP="001A2756">
      <w:pPr>
        <w:jc w:val="both"/>
        <w:rPr>
          <w:sz w:val="28"/>
          <w:szCs w:val="28"/>
        </w:rPr>
      </w:pPr>
      <w:r>
        <w:rPr>
          <w:rFonts w:eastAsia="Courier New"/>
          <w:sz w:val="28"/>
          <w:szCs w:val="28"/>
        </w:rPr>
        <w:t>Шабельского</w:t>
      </w:r>
      <w:r w:rsidR="001A2756" w:rsidRPr="000B7839">
        <w:rPr>
          <w:sz w:val="28"/>
          <w:szCs w:val="28"/>
        </w:rPr>
        <w:t xml:space="preserve"> сельского поселения </w:t>
      </w:r>
    </w:p>
    <w:p w14:paraId="682A391E" w14:textId="048336AA" w:rsidR="00FB0604" w:rsidRDefault="001A2756" w:rsidP="001A2756">
      <w:pPr>
        <w:jc w:val="both"/>
        <w:rPr>
          <w:sz w:val="28"/>
          <w:szCs w:val="28"/>
        </w:rPr>
      </w:pPr>
      <w:r w:rsidRPr="000B7839">
        <w:rPr>
          <w:sz w:val="28"/>
          <w:szCs w:val="28"/>
        </w:rPr>
        <w:t>Щербиновского</w:t>
      </w:r>
      <w:r w:rsidR="00FB0604">
        <w:rPr>
          <w:sz w:val="28"/>
          <w:szCs w:val="28"/>
        </w:rPr>
        <w:t xml:space="preserve"> муниципального</w:t>
      </w:r>
      <w:r w:rsidRPr="000B7839">
        <w:rPr>
          <w:sz w:val="28"/>
          <w:szCs w:val="28"/>
        </w:rPr>
        <w:t xml:space="preserve"> района</w:t>
      </w:r>
    </w:p>
    <w:p w14:paraId="1DD5D15A" w14:textId="6172B816" w:rsidR="001A2756" w:rsidRPr="000B7839" w:rsidRDefault="00FB0604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A2756" w:rsidRPr="000B7839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</w:t>
      </w:r>
      <w:r w:rsidR="001A2756" w:rsidRPr="000B7839">
        <w:rPr>
          <w:sz w:val="28"/>
          <w:szCs w:val="28"/>
        </w:rPr>
        <w:t xml:space="preserve"> </w:t>
      </w:r>
      <w:r>
        <w:rPr>
          <w:sz w:val="28"/>
          <w:szCs w:val="28"/>
        </w:rPr>
        <w:t>А.П. Шабанов</w:t>
      </w:r>
    </w:p>
    <w:p w14:paraId="7585EA0A" w14:textId="3A2FBE4B" w:rsidR="001A2756" w:rsidRDefault="001A2756" w:rsidP="00A118CF">
      <w:pPr>
        <w:rPr>
          <w:sz w:val="28"/>
        </w:rPr>
      </w:pPr>
    </w:p>
    <w:sectPr w:rsidR="001A2756" w:rsidSect="00E3098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7FC4F" w14:textId="77777777" w:rsidR="009F790A" w:rsidRDefault="009F790A">
      <w:r>
        <w:separator/>
      </w:r>
    </w:p>
  </w:endnote>
  <w:endnote w:type="continuationSeparator" w:id="0">
    <w:p w14:paraId="532BC544" w14:textId="77777777" w:rsidR="009F790A" w:rsidRDefault="009F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1B85B" w14:textId="77777777" w:rsidR="009F790A" w:rsidRDefault="009F790A">
      <w:r>
        <w:separator/>
      </w:r>
    </w:p>
  </w:footnote>
  <w:footnote w:type="continuationSeparator" w:id="0">
    <w:p w14:paraId="186A5C3B" w14:textId="77777777" w:rsidR="009F790A" w:rsidRDefault="009F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1F2C2" w14:textId="6EB0EF0F" w:rsidR="00817041" w:rsidRDefault="003D43F9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14:paraId="1EFAC502" w14:textId="77777777" w:rsidR="00817041" w:rsidRDefault="008170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612BA" w14:textId="77777777" w:rsidR="00817041" w:rsidRDefault="003D43F9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286D">
      <w:rPr>
        <w:rStyle w:val="a6"/>
        <w:noProof/>
      </w:rPr>
      <w:t>2</w:t>
    </w:r>
    <w:r>
      <w:rPr>
        <w:rStyle w:val="a6"/>
      </w:rPr>
      <w:fldChar w:fldCharType="end"/>
    </w:r>
  </w:p>
  <w:p w14:paraId="5F695457" w14:textId="77777777" w:rsidR="00817041" w:rsidRDefault="008170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 w15:restartNumberingAfterBreak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 w15:restartNumberingAfterBreak="0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7A8"/>
    <w:rsid w:val="000123AA"/>
    <w:rsid w:val="0002393D"/>
    <w:rsid w:val="00025F6D"/>
    <w:rsid w:val="00064AD3"/>
    <w:rsid w:val="00082588"/>
    <w:rsid w:val="0008312E"/>
    <w:rsid w:val="000A0D74"/>
    <w:rsid w:val="000A1F01"/>
    <w:rsid w:val="000D12AF"/>
    <w:rsid w:val="000D1D03"/>
    <w:rsid w:val="000E1885"/>
    <w:rsid w:val="000E28B8"/>
    <w:rsid w:val="000E763E"/>
    <w:rsid w:val="000F30A7"/>
    <w:rsid w:val="00111A4A"/>
    <w:rsid w:val="00122F69"/>
    <w:rsid w:val="0012667A"/>
    <w:rsid w:val="00151404"/>
    <w:rsid w:val="0016097A"/>
    <w:rsid w:val="00161166"/>
    <w:rsid w:val="00166DFE"/>
    <w:rsid w:val="001729EB"/>
    <w:rsid w:val="00183CD8"/>
    <w:rsid w:val="00183FFC"/>
    <w:rsid w:val="001844A6"/>
    <w:rsid w:val="00187B9C"/>
    <w:rsid w:val="001914F4"/>
    <w:rsid w:val="0019259D"/>
    <w:rsid w:val="001942E2"/>
    <w:rsid w:val="00195F6E"/>
    <w:rsid w:val="001A2756"/>
    <w:rsid w:val="001A3995"/>
    <w:rsid w:val="001B0168"/>
    <w:rsid w:val="001B0408"/>
    <w:rsid w:val="001C2B55"/>
    <w:rsid w:val="001F3E68"/>
    <w:rsid w:val="001F42E2"/>
    <w:rsid w:val="002100C3"/>
    <w:rsid w:val="00210D7F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69C2"/>
    <w:rsid w:val="003C61D5"/>
    <w:rsid w:val="003D43F9"/>
    <w:rsid w:val="003E4951"/>
    <w:rsid w:val="003E615C"/>
    <w:rsid w:val="003E676A"/>
    <w:rsid w:val="003F0245"/>
    <w:rsid w:val="003F1237"/>
    <w:rsid w:val="00403C60"/>
    <w:rsid w:val="00410288"/>
    <w:rsid w:val="004122A3"/>
    <w:rsid w:val="004245F1"/>
    <w:rsid w:val="00424C7B"/>
    <w:rsid w:val="00424D5C"/>
    <w:rsid w:val="004314ED"/>
    <w:rsid w:val="00440748"/>
    <w:rsid w:val="0044502F"/>
    <w:rsid w:val="00455F6C"/>
    <w:rsid w:val="00462FB2"/>
    <w:rsid w:val="004633BF"/>
    <w:rsid w:val="0048002B"/>
    <w:rsid w:val="00480F3B"/>
    <w:rsid w:val="004867C0"/>
    <w:rsid w:val="0049006B"/>
    <w:rsid w:val="004970F3"/>
    <w:rsid w:val="004C23AD"/>
    <w:rsid w:val="004C6359"/>
    <w:rsid w:val="004D11E7"/>
    <w:rsid w:val="004E2281"/>
    <w:rsid w:val="004E2BB5"/>
    <w:rsid w:val="004E36D8"/>
    <w:rsid w:val="004E4AB8"/>
    <w:rsid w:val="004F2E57"/>
    <w:rsid w:val="0050212A"/>
    <w:rsid w:val="00511BD8"/>
    <w:rsid w:val="00525C35"/>
    <w:rsid w:val="005344EE"/>
    <w:rsid w:val="00547646"/>
    <w:rsid w:val="00553FA9"/>
    <w:rsid w:val="00562375"/>
    <w:rsid w:val="00562E16"/>
    <w:rsid w:val="005A52F6"/>
    <w:rsid w:val="005A616B"/>
    <w:rsid w:val="005B0092"/>
    <w:rsid w:val="005C1B93"/>
    <w:rsid w:val="005C57D4"/>
    <w:rsid w:val="005D46FC"/>
    <w:rsid w:val="005E05D3"/>
    <w:rsid w:val="005E798F"/>
    <w:rsid w:val="006050BE"/>
    <w:rsid w:val="00605751"/>
    <w:rsid w:val="00614FEB"/>
    <w:rsid w:val="00647C19"/>
    <w:rsid w:val="006500B6"/>
    <w:rsid w:val="0065539A"/>
    <w:rsid w:val="00657E53"/>
    <w:rsid w:val="00672450"/>
    <w:rsid w:val="00675E6E"/>
    <w:rsid w:val="006809B4"/>
    <w:rsid w:val="0069032B"/>
    <w:rsid w:val="00693CE8"/>
    <w:rsid w:val="006949E5"/>
    <w:rsid w:val="006962DC"/>
    <w:rsid w:val="006A0E36"/>
    <w:rsid w:val="006A7E00"/>
    <w:rsid w:val="006B0667"/>
    <w:rsid w:val="006C49A8"/>
    <w:rsid w:val="006D1E4F"/>
    <w:rsid w:val="006D6181"/>
    <w:rsid w:val="006E16A7"/>
    <w:rsid w:val="006F2CF8"/>
    <w:rsid w:val="006F5B9A"/>
    <w:rsid w:val="007002A1"/>
    <w:rsid w:val="0070051D"/>
    <w:rsid w:val="0070212E"/>
    <w:rsid w:val="00702655"/>
    <w:rsid w:val="00705843"/>
    <w:rsid w:val="00707AEB"/>
    <w:rsid w:val="00710F4E"/>
    <w:rsid w:val="007145D8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27E0"/>
    <w:rsid w:val="00783309"/>
    <w:rsid w:val="007872AC"/>
    <w:rsid w:val="007948B6"/>
    <w:rsid w:val="00797CFE"/>
    <w:rsid w:val="007A4228"/>
    <w:rsid w:val="007D2282"/>
    <w:rsid w:val="007D5D99"/>
    <w:rsid w:val="007E3495"/>
    <w:rsid w:val="007F664D"/>
    <w:rsid w:val="0080433B"/>
    <w:rsid w:val="0081059E"/>
    <w:rsid w:val="00810E64"/>
    <w:rsid w:val="00811EE7"/>
    <w:rsid w:val="00817041"/>
    <w:rsid w:val="00841A66"/>
    <w:rsid w:val="00845566"/>
    <w:rsid w:val="00845D52"/>
    <w:rsid w:val="008561FC"/>
    <w:rsid w:val="00864A91"/>
    <w:rsid w:val="00864B87"/>
    <w:rsid w:val="00884846"/>
    <w:rsid w:val="00887671"/>
    <w:rsid w:val="008A4A4C"/>
    <w:rsid w:val="008A50C9"/>
    <w:rsid w:val="008B09D0"/>
    <w:rsid w:val="008C0168"/>
    <w:rsid w:val="008C213C"/>
    <w:rsid w:val="008F5951"/>
    <w:rsid w:val="008F7DDE"/>
    <w:rsid w:val="00911E80"/>
    <w:rsid w:val="0091519D"/>
    <w:rsid w:val="0092138F"/>
    <w:rsid w:val="00923125"/>
    <w:rsid w:val="009242AD"/>
    <w:rsid w:val="00924CE3"/>
    <w:rsid w:val="009334C4"/>
    <w:rsid w:val="00943344"/>
    <w:rsid w:val="009531AA"/>
    <w:rsid w:val="00954809"/>
    <w:rsid w:val="009578A4"/>
    <w:rsid w:val="0096174E"/>
    <w:rsid w:val="009639A5"/>
    <w:rsid w:val="00964985"/>
    <w:rsid w:val="009733FA"/>
    <w:rsid w:val="00990476"/>
    <w:rsid w:val="00996218"/>
    <w:rsid w:val="009A1589"/>
    <w:rsid w:val="009A2399"/>
    <w:rsid w:val="009A2C4A"/>
    <w:rsid w:val="009A654D"/>
    <w:rsid w:val="009D2615"/>
    <w:rsid w:val="009D2E6B"/>
    <w:rsid w:val="009D6FB0"/>
    <w:rsid w:val="009F49C6"/>
    <w:rsid w:val="009F4F96"/>
    <w:rsid w:val="009F790A"/>
    <w:rsid w:val="00A0717A"/>
    <w:rsid w:val="00A118CF"/>
    <w:rsid w:val="00A128EB"/>
    <w:rsid w:val="00A165C4"/>
    <w:rsid w:val="00A21971"/>
    <w:rsid w:val="00A2394B"/>
    <w:rsid w:val="00A3191A"/>
    <w:rsid w:val="00A40A78"/>
    <w:rsid w:val="00A41C7B"/>
    <w:rsid w:val="00A542A4"/>
    <w:rsid w:val="00A57033"/>
    <w:rsid w:val="00A619A8"/>
    <w:rsid w:val="00A809AF"/>
    <w:rsid w:val="00A853A6"/>
    <w:rsid w:val="00A86001"/>
    <w:rsid w:val="00A878B6"/>
    <w:rsid w:val="00A93AD7"/>
    <w:rsid w:val="00AA0253"/>
    <w:rsid w:val="00AA540C"/>
    <w:rsid w:val="00AB20E5"/>
    <w:rsid w:val="00AC1F58"/>
    <w:rsid w:val="00AC2DF5"/>
    <w:rsid w:val="00AD79E7"/>
    <w:rsid w:val="00AE021F"/>
    <w:rsid w:val="00AF07B6"/>
    <w:rsid w:val="00AF7B92"/>
    <w:rsid w:val="00B10D02"/>
    <w:rsid w:val="00B1305B"/>
    <w:rsid w:val="00B14E91"/>
    <w:rsid w:val="00B15EEE"/>
    <w:rsid w:val="00B215AA"/>
    <w:rsid w:val="00B35357"/>
    <w:rsid w:val="00B448FB"/>
    <w:rsid w:val="00B46663"/>
    <w:rsid w:val="00B50F92"/>
    <w:rsid w:val="00B54E2B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1660"/>
    <w:rsid w:val="00BE3547"/>
    <w:rsid w:val="00BE3600"/>
    <w:rsid w:val="00BF5603"/>
    <w:rsid w:val="00C142C0"/>
    <w:rsid w:val="00C22B19"/>
    <w:rsid w:val="00C36D49"/>
    <w:rsid w:val="00C37C47"/>
    <w:rsid w:val="00C433F2"/>
    <w:rsid w:val="00C55BA0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4C8A"/>
    <w:rsid w:val="00CC5F06"/>
    <w:rsid w:val="00CD127C"/>
    <w:rsid w:val="00CE06B8"/>
    <w:rsid w:val="00CE1918"/>
    <w:rsid w:val="00CF0F60"/>
    <w:rsid w:val="00CF21B1"/>
    <w:rsid w:val="00CF4530"/>
    <w:rsid w:val="00D146B3"/>
    <w:rsid w:val="00D20B47"/>
    <w:rsid w:val="00D24EE8"/>
    <w:rsid w:val="00D4479D"/>
    <w:rsid w:val="00D547E1"/>
    <w:rsid w:val="00D6024D"/>
    <w:rsid w:val="00D75D29"/>
    <w:rsid w:val="00D80C0B"/>
    <w:rsid w:val="00D9409B"/>
    <w:rsid w:val="00D94EF9"/>
    <w:rsid w:val="00DA0A99"/>
    <w:rsid w:val="00DB6807"/>
    <w:rsid w:val="00DC6B30"/>
    <w:rsid w:val="00DD3E2F"/>
    <w:rsid w:val="00DF1327"/>
    <w:rsid w:val="00E00740"/>
    <w:rsid w:val="00E0233A"/>
    <w:rsid w:val="00E1107E"/>
    <w:rsid w:val="00E16921"/>
    <w:rsid w:val="00E3098F"/>
    <w:rsid w:val="00E3530C"/>
    <w:rsid w:val="00E378D2"/>
    <w:rsid w:val="00E37F0F"/>
    <w:rsid w:val="00E470DF"/>
    <w:rsid w:val="00E475F9"/>
    <w:rsid w:val="00E50C5E"/>
    <w:rsid w:val="00E535D2"/>
    <w:rsid w:val="00E63B22"/>
    <w:rsid w:val="00E65706"/>
    <w:rsid w:val="00E6761A"/>
    <w:rsid w:val="00E757FB"/>
    <w:rsid w:val="00E81BE8"/>
    <w:rsid w:val="00E94059"/>
    <w:rsid w:val="00E96201"/>
    <w:rsid w:val="00EC19F3"/>
    <w:rsid w:val="00ED13E7"/>
    <w:rsid w:val="00ED3950"/>
    <w:rsid w:val="00EE1BB1"/>
    <w:rsid w:val="00EE4AAE"/>
    <w:rsid w:val="00EF1399"/>
    <w:rsid w:val="00F008A7"/>
    <w:rsid w:val="00F011B4"/>
    <w:rsid w:val="00F203DF"/>
    <w:rsid w:val="00F2294B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9286D"/>
    <w:rsid w:val="00FA154B"/>
    <w:rsid w:val="00FA45D2"/>
    <w:rsid w:val="00FA4E02"/>
    <w:rsid w:val="00FB0604"/>
    <w:rsid w:val="00FD17B1"/>
    <w:rsid w:val="00FD3D0C"/>
    <w:rsid w:val="00FD5161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1B7D1"/>
  <w15:docId w15:val="{075B3056-1146-4DA6-B562-3580A052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02A4-6A66-4136-A9B5-4DD88C18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3376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</cp:lastModifiedBy>
  <cp:revision>16</cp:revision>
  <cp:lastPrinted>2026-07-28T07:33:00Z</cp:lastPrinted>
  <dcterms:created xsi:type="dcterms:W3CDTF">2024-04-16T08:02:00Z</dcterms:created>
  <dcterms:modified xsi:type="dcterms:W3CDTF">2026-07-28T07:33:00Z</dcterms:modified>
</cp:coreProperties>
</file>